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A83FE" w14:textId="549BBF91" w:rsidR="00BC7566" w:rsidRPr="002D08E8" w:rsidRDefault="002D08E8" w:rsidP="002D08E8">
      <w:pPr>
        <w:spacing w:before="40"/>
        <w:ind w:left="10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D08E8">
        <w:rPr>
          <w:rFonts w:asciiTheme="minorHAnsi" w:eastAsia="Franklin Gothic Demi" w:hAnsiTheme="minorHAnsi" w:cstheme="minorHAnsi"/>
          <w:b/>
          <w:bCs/>
          <w:w w:val="97"/>
          <w:sz w:val="28"/>
          <w:szCs w:val="28"/>
        </w:rPr>
        <w:t>GEO</w:t>
      </w:r>
      <w:r w:rsidRPr="002D08E8">
        <w:rPr>
          <w:rFonts w:asciiTheme="minorHAnsi" w:eastAsia="Franklin Gothic Demi" w:hAnsiTheme="minorHAnsi" w:cstheme="minorHAnsi"/>
          <w:b/>
          <w:bCs/>
          <w:spacing w:val="24"/>
          <w:w w:val="97"/>
          <w:sz w:val="28"/>
          <w:szCs w:val="28"/>
        </w:rPr>
        <w:t>L</w:t>
      </w:r>
      <w:r w:rsidRPr="002D08E8">
        <w:rPr>
          <w:rFonts w:asciiTheme="minorHAnsi" w:eastAsia="Franklin Gothic Demi" w:hAnsiTheme="minorHAnsi" w:cstheme="minorHAnsi"/>
          <w:b/>
          <w:bCs/>
          <w:w w:val="107"/>
          <w:sz w:val="28"/>
          <w:szCs w:val="28"/>
        </w:rPr>
        <w:t>O</w:t>
      </w:r>
      <w:r w:rsidRPr="002D08E8">
        <w:rPr>
          <w:rFonts w:asciiTheme="minorHAnsi" w:eastAsia="Franklin Gothic Demi" w:hAnsiTheme="minorHAnsi" w:cstheme="minorHAnsi"/>
          <w:b/>
          <w:bCs/>
          <w:spacing w:val="-44"/>
          <w:sz w:val="28"/>
          <w:szCs w:val="28"/>
        </w:rPr>
        <w:t>G</w:t>
      </w:r>
      <w:r w:rsidRPr="002D08E8">
        <w:rPr>
          <w:rFonts w:asciiTheme="minorHAnsi" w:eastAsia="Franklin Gothic Demi" w:hAnsiTheme="minorHAnsi" w:cstheme="minorHAnsi"/>
          <w:b/>
          <w:bCs/>
          <w:w w:val="103"/>
          <w:sz w:val="28"/>
          <w:szCs w:val="28"/>
        </w:rPr>
        <w:t>Y</w:t>
      </w:r>
      <w:r w:rsidRPr="002D08E8">
        <w:rPr>
          <w:rFonts w:asciiTheme="minorHAnsi" w:eastAsia="Franklin Gothic Demi" w:hAnsiTheme="minorHAnsi" w:cstheme="minorHAnsi"/>
          <w:b/>
          <w:bCs/>
          <w:spacing w:val="-21"/>
          <w:sz w:val="28"/>
          <w:szCs w:val="28"/>
        </w:rPr>
        <w:t xml:space="preserve"> </w:t>
      </w:r>
      <w:r w:rsidRPr="002D08E8">
        <w:rPr>
          <w:rFonts w:asciiTheme="minorHAnsi" w:eastAsia="Franklin Gothic Demi" w:hAnsiTheme="minorHAnsi" w:cstheme="minorHAnsi"/>
          <w:b/>
          <w:bCs/>
          <w:w w:val="89"/>
          <w:sz w:val="28"/>
          <w:szCs w:val="28"/>
        </w:rPr>
        <w:t>RESUME</w:t>
      </w:r>
    </w:p>
    <w:p w14:paraId="2A0F236C" w14:textId="050E6CFA" w:rsidR="002D08E8" w:rsidRPr="002D08E8" w:rsidRDefault="002D08E8" w:rsidP="002D08E8">
      <w:pPr>
        <w:ind w:left="258"/>
        <w:jc w:val="center"/>
        <w:rPr>
          <w:rFonts w:asciiTheme="minorHAnsi" w:hAnsiTheme="minorHAnsi" w:cstheme="minorHAnsi"/>
          <w:sz w:val="22"/>
          <w:szCs w:val="22"/>
        </w:rPr>
      </w:pPr>
      <w:r w:rsidRPr="002D08E8">
        <w:rPr>
          <w:rFonts w:asciiTheme="minorHAnsi" w:hAnsiTheme="minorHAnsi" w:cstheme="minorHAnsi"/>
          <w:sz w:val="22"/>
          <w:szCs w:val="22"/>
        </w:rPr>
        <w:t>Seb Rasmussen</w:t>
      </w:r>
    </w:p>
    <w:p w14:paraId="41C66F21" w14:textId="1D99A301" w:rsidR="00BC7566" w:rsidRPr="002D08E8" w:rsidRDefault="002D08E8" w:rsidP="002D08E8">
      <w:pPr>
        <w:ind w:left="258"/>
        <w:rPr>
          <w:rFonts w:asciiTheme="minorHAnsi" w:hAnsiTheme="minorHAnsi" w:cstheme="minorHAnsi"/>
          <w:sz w:val="22"/>
          <w:szCs w:val="22"/>
        </w:rPr>
      </w:pPr>
      <w:r w:rsidRPr="002D08E8">
        <w:rPr>
          <w:rFonts w:asciiTheme="minorHAnsi" w:hAnsiTheme="minorHAnsi" w:cstheme="minorHAnsi"/>
          <w:sz w:val="22"/>
          <w:szCs w:val="22"/>
        </w:rPr>
        <w:t>Mary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Ward</w:t>
      </w:r>
      <w:r w:rsidRPr="002D08E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Hall,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R</w:t>
      </w:r>
      <w:r w:rsidRPr="002D08E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D08E8">
        <w:rPr>
          <w:rFonts w:asciiTheme="minorHAnsi" w:hAnsiTheme="minorHAnsi" w:cstheme="minorHAnsi"/>
          <w:sz w:val="22"/>
          <w:szCs w:val="22"/>
        </w:rPr>
        <w:t>.</w:t>
      </w:r>
      <w:r w:rsidRPr="002D08E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 xml:space="preserve">210                                                                          </w:t>
      </w:r>
      <w:r w:rsidRPr="002D08E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732</w:t>
      </w:r>
      <w:r w:rsidRPr="002D08E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Van</w:t>
      </w:r>
      <w:r w:rsidRPr="002D08E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Ness</w:t>
      </w:r>
      <w:r w:rsidRPr="002D08E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Avenue</w:t>
      </w:r>
    </w:p>
    <w:p w14:paraId="74A2263E" w14:textId="77777777" w:rsidR="00BC7566" w:rsidRPr="002D08E8" w:rsidRDefault="002D08E8" w:rsidP="002D08E8">
      <w:pPr>
        <w:ind w:left="258"/>
        <w:rPr>
          <w:rFonts w:asciiTheme="minorHAnsi" w:hAnsiTheme="minorHAnsi" w:cstheme="minorHAnsi"/>
          <w:sz w:val="22"/>
          <w:szCs w:val="22"/>
        </w:rPr>
      </w:pPr>
      <w:r w:rsidRPr="002D08E8">
        <w:rPr>
          <w:rFonts w:asciiTheme="minorHAnsi" w:hAnsiTheme="minorHAnsi" w:cstheme="minorHAnsi"/>
          <w:sz w:val="22"/>
          <w:szCs w:val="22"/>
        </w:rPr>
        <w:t>San</w:t>
      </w:r>
      <w:r w:rsidRPr="002D08E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Francis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D08E8">
        <w:rPr>
          <w:rFonts w:asciiTheme="minorHAnsi" w:hAnsiTheme="minorHAnsi" w:cstheme="minorHAnsi"/>
          <w:sz w:val="22"/>
          <w:szCs w:val="22"/>
        </w:rPr>
        <w:t>o</w:t>
      </w:r>
      <w:r w:rsidRPr="002D08E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State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University</w:t>
      </w:r>
      <w:r w:rsidRPr="002D08E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</w:t>
      </w:r>
      <w:r w:rsidRPr="002D08E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San</w:t>
      </w:r>
      <w:r w:rsidRPr="002D08E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Francis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D08E8">
        <w:rPr>
          <w:rFonts w:asciiTheme="minorHAnsi" w:hAnsiTheme="minorHAnsi" w:cstheme="minorHAnsi"/>
          <w:sz w:val="22"/>
          <w:szCs w:val="22"/>
        </w:rPr>
        <w:t>o,</w:t>
      </w:r>
      <w:r w:rsidRPr="002D08E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CA</w:t>
      </w:r>
      <w:r w:rsidRPr="002D08E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94132</w:t>
      </w:r>
    </w:p>
    <w:p w14:paraId="0BA20FE3" w14:textId="77777777" w:rsidR="00BC7566" w:rsidRPr="002D08E8" w:rsidRDefault="002D08E8" w:rsidP="002D08E8">
      <w:pPr>
        <w:spacing w:before="1"/>
        <w:ind w:left="258" w:right="1968"/>
        <w:rPr>
          <w:rFonts w:asciiTheme="minorHAnsi" w:hAnsiTheme="minorHAnsi" w:cstheme="minorHAnsi"/>
          <w:sz w:val="22"/>
          <w:szCs w:val="22"/>
        </w:rPr>
      </w:pPr>
      <w:r w:rsidRPr="002D08E8">
        <w:rPr>
          <w:rFonts w:asciiTheme="minorHAnsi" w:hAnsiTheme="minorHAnsi" w:cstheme="minorHAnsi"/>
          <w:sz w:val="22"/>
          <w:szCs w:val="22"/>
        </w:rPr>
        <w:t>San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Francisco,</w:t>
      </w:r>
      <w:r w:rsidRPr="002D08E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CA</w:t>
      </w:r>
      <w:r w:rsidRPr="002D08E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94</w:t>
      </w:r>
      <w:r w:rsidRPr="002D08E8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2D08E8">
        <w:rPr>
          <w:rFonts w:asciiTheme="minorHAnsi" w:hAnsiTheme="minorHAnsi" w:cstheme="minorHAnsi"/>
          <w:sz w:val="22"/>
          <w:szCs w:val="22"/>
        </w:rPr>
        <w:t xml:space="preserve">32                                                                           </w:t>
      </w:r>
      <w:r w:rsidRPr="002D08E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(415)</w:t>
      </w:r>
      <w:r w:rsidRPr="002D08E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2D08E8">
        <w:rPr>
          <w:rFonts w:asciiTheme="minorHAnsi" w:hAnsiTheme="minorHAnsi" w:cstheme="minorHAnsi"/>
          <w:sz w:val="22"/>
          <w:szCs w:val="22"/>
        </w:rPr>
        <w:t>55-</w:t>
      </w:r>
      <w:r w:rsidRPr="002D08E8">
        <w:rPr>
          <w:rFonts w:asciiTheme="minorHAnsi" w:hAnsiTheme="minorHAnsi" w:cstheme="minorHAnsi"/>
          <w:spacing w:val="-1"/>
          <w:sz w:val="22"/>
          <w:szCs w:val="22"/>
        </w:rPr>
        <w:t>10</w:t>
      </w:r>
      <w:r w:rsidRPr="002D08E8">
        <w:rPr>
          <w:rFonts w:asciiTheme="minorHAnsi" w:hAnsiTheme="minorHAnsi" w:cstheme="minorHAnsi"/>
          <w:sz w:val="22"/>
          <w:szCs w:val="22"/>
        </w:rPr>
        <w:t>99 (415)</w:t>
      </w:r>
      <w:r w:rsidRPr="002D08E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2D08E8">
        <w:rPr>
          <w:rFonts w:asciiTheme="minorHAnsi" w:hAnsiTheme="minorHAnsi" w:cstheme="minorHAnsi"/>
          <w:sz w:val="22"/>
          <w:szCs w:val="22"/>
        </w:rPr>
        <w:t>55-</w:t>
      </w:r>
      <w:r w:rsidRPr="002D08E8">
        <w:rPr>
          <w:rFonts w:asciiTheme="minorHAnsi" w:hAnsiTheme="minorHAnsi" w:cstheme="minorHAnsi"/>
          <w:spacing w:val="-1"/>
          <w:sz w:val="22"/>
          <w:szCs w:val="22"/>
        </w:rPr>
        <w:t>12</w:t>
      </w:r>
      <w:r w:rsidRPr="002D08E8">
        <w:rPr>
          <w:rFonts w:asciiTheme="minorHAnsi" w:hAnsiTheme="minorHAnsi" w:cstheme="minorHAnsi"/>
          <w:sz w:val="22"/>
          <w:szCs w:val="22"/>
        </w:rPr>
        <w:t>22</w:t>
      </w:r>
    </w:p>
    <w:p w14:paraId="63483893" w14:textId="77777777" w:rsidR="00BC7566" w:rsidRPr="002D08E8" w:rsidRDefault="00BC7566" w:rsidP="002D08E8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4AF59AF" w14:textId="77777777" w:rsidR="00BC7566" w:rsidRPr="002D08E8" w:rsidRDefault="002D08E8" w:rsidP="002D08E8">
      <w:pPr>
        <w:ind w:left="258"/>
        <w:rPr>
          <w:rFonts w:asciiTheme="minorHAnsi" w:hAnsiTheme="minorHAnsi" w:cstheme="minorHAnsi"/>
          <w:sz w:val="22"/>
          <w:szCs w:val="22"/>
        </w:rPr>
      </w:pPr>
      <w:r w:rsidRPr="002D08E8">
        <w:rPr>
          <w:rFonts w:asciiTheme="minorHAnsi" w:hAnsiTheme="minorHAnsi" w:cstheme="minorHAnsi"/>
          <w:b/>
          <w:sz w:val="22"/>
          <w:szCs w:val="22"/>
        </w:rPr>
        <w:t>OBJEC</w:t>
      </w:r>
      <w:r w:rsidRPr="002D08E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D08E8">
        <w:rPr>
          <w:rFonts w:asciiTheme="minorHAnsi" w:hAnsiTheme="minorHAnsi" w:cstheme="minorHAnsi"/>
          <w:b/>
          <w:sz w:val="22"/>
          <w:szCs w:val="22"/>
        </w:rPr>
        <w:t>I</w:t>
      </w:r>
      <w:r w:rsidRPr="002D08E8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2D08E8">
        <w:rPr>
          <w:rFonts w:asciiTheme="minorHAnsi" w:hAnsiTheme="minorHAnsi" w:cstheme="minorHAnsi"/>
          <w:b/>
          <w:sz w:val="22"/>
          <w:szCs w:val="22"/>
        </w:rPr>
        <w:t>E</w:t>
      </w:r>
    </w:p>
    <w:p w14:paraId="36107933" w14:textId="77777777" w:rsidR="00BC7566" w:rsidRPr="002D08E8" w:rsidRDefault="002D08E8" w:rsidP="002D08E8">
      <w:pPr>
        <w:spacing w:before="1"/>
        <w:ind w:left="258" w:right="191"/>
        <w:rPr>
          <w:rFonts w:asciiTheme="minorHAnsi" w:hAnsiTheme="minorHAnsi" w:cstheme="minorHAnsi"/>
          <w:sz w:val="22"/>
          <w:szCs w:val="22"/>
        </w:rPr>
      </w:pPr>
      <w:r w:rsidRPr="002D08E8">
        <w:rPr>
          <w:rFonts w:asciiTheme="minorHAnsi" w:hAnsiTheme="minorHAnsi" w:cstheme="minorHAnsi"/>
          <w:sz w:val="22"/>
          <w:szCs w:val="22"/>
        </w:rPr>
        <w:t>An</w:t>
      </w:r>
      <w:r w:rsidRPr="002D08E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entr</w:t>
      </w:r>
      <w:r w:rsidRPr="002D08E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2D08E8">
        <w:rPr>
          <w:rFonts w:asciiTheme="minorHAnsi" w:hAnsiTheme="minorHAnsi" w:cstheme="minorHAnsi"/>
          <w:sz w:val="22"/>
          <w:szCs w:val="22"/>
        </w:rPr>
        <w:t>-lev</w:t>
      </w:r>
      <w:r w:rsidRPr="002D08E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D08E8">
        <w:rPr>
          <w:rFonts w:asciiTheme="minorHAnsi" w:hAnsiTheme="minorHAnsi" w:cstheme="minorHAnsi"/>
          <w:sz w:val="22"/>
          <w:szCs w:val="22"/>
        </w:rPr>
        <w:t>l</w:t>
      </w:r>
      <w:r w:rsidRPr="002D08E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database</w:t>
      </w:r>
      <w:r w:rsidRPr="002D08E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manage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D08E8">
        <w:rPr>
          <w:rFonts w:asciiTheme="minorHAnsi" w:hAnsiTheme="minorHAnsi" w:cstheme="minorHAnsi"/>
          <w:sz w:val="22"/>
          <w:szCs w:val="22"/>
        </w:rPr>
        <w:t>ent</w:t>
      </w:r>
      <w:r w:rsidRPr="002D08E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position</w:t>
      </w:r>
      <w:r w:rsidRPr="002D08E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in</w:t>
      </w:r>
      <w:r w:rsidRPr="002D08E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an</w:t>
      </w:r>
      <w:r w:rsidRPr="002D08E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envi</w:t>
      </w:r>
      <w:r w:rsidRPr="002D08E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D08E8">
        <w:rPr>
          <w:rFonts w:asciiTheme="minorHAnsi" w:hAnsiTheme="minorHAnsi" w:cstheme="minorHAnsi"/>
          <w:sz w:val="22"/>
          <w:szCs w:val="22"/>
        </w:rPr>
        <w:t>on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D08E8">
        <w:rPr>
          <w:rFonts w:asciiTheme="minorHAnsi" w:hAnsiTheme="minorHAnsi" w:cstheme="minorHAnsi"/>
          <w:sz w:val="22"/>
          <w:szCs w:val="22"/>
        </w:rPr>
        <w:t>ent</w:t>
      </w:r>
      <w:r w:rsidRPr="002D08E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engineering</w:t>
      </w:r>
      <w:r w:rsidRPr="002D08E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firm</w:t>
      </w:r>
      <w:r w:rsidRPr="002D08E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that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allows</w:t>
      </w:r>
      <w:r w:rsidRPr="002D08E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me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to</w:t>
      </w:r>
      <w:r w:rsidRPr="002D08E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show</w:t>
      </w:r>
      <w:r w:rsidRPr="002D08E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D08E8">
        <w:rPr>
          <w:rFonts w:asciiTheme="minorHAnsi" w:hAnsiTheme="minorHAnsi" w:cstheme="minorHAnsi"/>
          <w:sz w:val="22"/>
          <w:szCs w:val="22"/>
        </w:rPr>
        <w:t>y initiative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and</w:t>
      </w:r>
      <w:r w:rsidRPr="002D08E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D08E8">
        <w:rPr>
          <w:rFonts w:asciiTheme="minorHAnsi" w:hAnsiTheme="minorHAnsi" w:cstheme="minorHAnsi"/>
          <w:sz w:val="22"/>
          <w:szCs w:val="22"/>
        </w:rPr>
        <w:t>y</w:t>
      </w:r>
      <w:r w:rsidRPr="002D08E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knowledge</w:t>
      </w:r>
      <w:r w:rsidRPr="002D08E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of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g</w:t>
      </w:r>
      <w:r w:rsidRPr="002D08E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D08E8">
        <w:rPr>
          <w:rFonts w:asciiTheme="minorHAnsi" w:hAnsiTheme="minorHAnsi" w:cstheme="minorHAnsi"/>
          <w:sz w:val="22"/>
          <w:szCs w:val="22"/>
        </w:rPr>
        <w:t>ology</w:t>
      </w:r>
      <w:r w:rsidRPr="002D08E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and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co</w:t>
      </w:r>
      <w:r w:rsidRPr="002D08E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D08E8">
        <w:rPr>
          <w:rFonts w:asciiTheme="minorHAnsi" w:hAnsiTheme="minorHAnsi" w:cstheme="minorHAnsi"/>
          <w:sz w:val="22"/>
          <w:szCs w:val="22"/>
        </w:rPr>
        <w:t>puter</w:t>
      </w:r>
      <w:r w:rsidRPr="002D08E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science.</w:t>
      </w:r>
    </w:p>
    <w:p w14:paraId="31065F36" w14:textId="77777777" w:rsidR="00BC7566" w:rsidRPr="002D08E8" w:rsidRDefault="00BC7566" w:rsidP="002D08E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C7F719C" w14:textId="77777777" w:rsidR="00BC7566" w:rsidRPr="002D08E8" w:rsidRDefault="002D08E8" w:rsidP="002D08E8">
      <w:pPr>
        <w:ind w:left="258"/>
        <w:rPr>
          <w:rFonts w:asciiTheme="minorHAnsi" w:hAnsiTheme="minorHAnsi" w:cstheme="minorHAnsi"/>
          <w:sz w:val="22"/>
          <w:szCs w:val="22"/>
        </w:rPr>
      </w:pPr>
      <w:r w:rsidRPr="002D08E8">
        <w:rPr>
          <w:rFonts w:asciiTheme="minorHAnsi" w:hAnsiTheme="minorHAnsi" w:cstheme="minorHAnsi"/>
          <w:b/>
          <w:sz w:val="22"/>
          <w:szCs w:val="22"/>
        </w:rPr>
        <w:t>CAPA</w:t>
      </w:r>
      <w:r w:rsidRPr="002D08E8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2D08E8">
        <w:rPr>
          <w:rFonts w:asciiTheme="minorHAnsi" w:hAnsiTheme="minorHAnsi" w:cstheme="minorHAnsi"/>
          <w:b/>
          <w:sz w:val="22"/>
          <w:szCs w:val="22"/>
        </w:rPr>
        <w:t>IL</w:t>
      </w:r>
      <w:r w:rsidRPr="002D08E8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2D08E8">
        <w:rPr>
          <w:rFonts w:asciiTheme="minorHAnsi" w:hAnsiTheme="minorHAnsi" w:cstheme="minorHAnsi"/>
          <w:b/>
          <w:sz w:val="22"/>
          <w:szCs w:val="22"/>
        </w:rPr>
        <w:t>IES</w:t>
      </w:r>
    </w:p>
    <w:p w14:paraId="20364318" w14:textId="77777777" w:rsidR="00BC7566" w:rsidRPr="002D08E8" w:rsidRDefault="002D08E8" w:rsidP="002D08E8">
      <w:pPr>
        <w:ind w:left="979"/>
        <w:rPr>
          <w:rFonts w:asciiTheme="minorHAnsi" w:hAnsiTheme="minorHAnsi" w:cstheme="minorHAnsi"/>
          <w:sz w:val="22"/>
          <w:szCs w:val="22"/>
        </w:rPr>
      </w:pPr>
      <w:r w:rsidRPr="002D08E8">
        <w:rPr>
          <w:rFonts w:asciiTheme="minorHAnsi" w:hAnsiTheme="minorHAnsi" w:cstheme="minorHAnsi"/>
          <w:sz w:val="22"/>
          <w:szCs w:val="22"/>
        </w:rPr>
        <w:t>•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Research</w:t>
      </w:r>
      <w:r w:rsidRPr="002D08E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Methods</w:t>
      </w:r>
      <w:r w:rsidRPr="002D08E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and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D08E8">
        <w:rPr>
          <w:rFonts w:asciiTheme="minorHAnsi" w:hAnsiTheme="minorHAnsi" w:cstheme="minorHAnsi"/>
          <w:sz w:val="22"/>
          <w:szCs w:val="22"/>
        </w:rPr>
        <w:t>esign</w:t>
      </w:r>
    </w:p>
    <w:p w14:paraId="5CB8A5E4" w14:textId="77777777" w:rsidR="00BC7566" w:rsidRPr="002D08E8" w:rsidRDefault="002D08E8" w:rsidP="002D08E8">
      <w:pPr>
        <w:ind w:left="979"/>
        <w:rPr>
          <w:rFonts w:asciiTheme="minorHAnsi" w:hAnsiTheme="minorHAnsi" w:cstheme="minorHAnsi"/>
          <w:sz w:val="22"/>
          <w:szCs w:val="22"/>
        </w:rPr>
      </w:pPr>
      <w:r w:rsidRPr="002D08E8">
        <w:rPr>
          <w:rFonts w:asciiTheme="minorHAnsi" w:hAnsiTheme="minorHAnsi" w:cstheme="minorHAnsi"/>
          <w:sz w:val="22"/>
          <w:szCs w:val="22"/>
        </w:rPr>
        <w:t>•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Surve</w:t>
      </w:r>
      <w:r w:rsidRPr="002D08E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2D08E8">
        <w:rPr>
          <w:rFonts w:asciiTheme="minorHAnsi" w:hAnsiTheme="minorHAnsi" w:cstheme="minorHAnsi"/>
          <w:sz w:val="22"/>
          <w:szCs w:val="22"/>
        </w:rPr>
        <w:t>ing</w:t>
      </w:r>
    </w:p>
    <w:p w14:paraId="32C1022E" w14:textId="77777777" w:rsidR="00BC7566" w:rsidRPr="002D08E8" w:rsidRDefault="002D08E8" w:rsidP="002D08E8">
      <w:pPr>
        <w:ind w:left="979"/>
        <w:rPr>
          <w:rFonts w:asciiTheme="minorHAnsi" w:hAnsiTheme="minorHAnsi" w:cstheme="minorHAnsi"/>
          <w:sz w:val="22"/>
          <w:szCs w:val="22"/>
        </w:rPr>
      </w:pPr>
      <w:r w:rsidRPr="002D08E8">
        <w:rPr>
          <w:rFonts w:asciiTheme="minorHAnsi" w:hAnsiTheme="minorHAnsi" w:cstheme="minorHAnsi"/>
          <w:sz w:val="22"/>
          <w:szCs w:val="22"/>
        </w:rPr>
        <w:t>•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Drafting</w:t>
      </w:r>
    </w:p>
    <w:p w14:paraId="317D7D32" w14:textId="77777777" w:rsidR="00BC7566" w:rsidRPr="002D08E8" w:rsidRDefault="002D08E8" w:rsidP="002D08E8">
      <w:pPr>
        <w:ind w:left="979"/>
        <w:rPr>
          <w:rFonts w:asciiTheme="minorHAnsi" w:hAnsiTheme="minorHAnsi" w:cstheme="minorHAnsi"/>
          <w:sz w:val="22"/>
          <w:szCs w:val="22"/>
        </w:rPr>
      </w:pPr>
      <w:r w:rsidRPr="002D08E8">
        <w:rPr>
          <w:rFonts w:asciiTheme="minorHAnsi" w:hAnsiTheme="minorHAnsi" w:cstheme="minorHAnsi"/>
          <w:sz w:val="22"/>
          <w:szCs w:val="22"/>
        </w:rPr>
        <w:t>•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Photograp</w:t>
      </w:r>
      <w:r w:rsidRPr="002D08E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D08E8">
        <w:rPr>
          <w:rFonts w:asciiTheme="minorHAnsi" w:hAnsiTheme="minorHAnsi" w:cstheme="minorHAnsi"/>
          <w:sz w:val="22"/>
          <w:szCs w:val="22"/>
        </w:rPr>
        <w:t>y</w:t>
      </w:r>
    </w:p>
    <w:p w14:paraId="3638C2E1" w14:textId="77777777" w:rsidR="00BC7566" w:rsidRPr="002D08E8" w:rsidRDefault="002D08E8" w:rsidP="002D08E8">
      <w:pPr>
        <w:ind w:left="979"/>
        <w:rPr>
          <w:rFonts w:asciiTheme="minorHAnsi" w:hAnsiTheme="minorHAnsi" w:cstheme="minorHAnsi"/>
          <w:sz w:val="22"/>
          <w:szCs w:val="22"/>
        </w:rPr>
      </w:pPr>
      <w:r w:rsidRPr="002D08E8">
        <w:rPr>
          <w:rFonts w:asciiTheme="minorHAnsi" w:hAnsiTheme="minorHAnsi" w:cstheme="minorHAnsi"/>
          <w:sz w:val="22"/>
          <w:szCs w:val="22"/>
        </w:rPr>
        <w:t>•</w:t>
      </w:r>
      <w:r w:rsidRPr="002D08E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C</w:t>
      </w:r>
      <w:r w:rsidRPr="002D08E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D08E8">
        <w:rPr>
          <w:rFonts w:asciiTheme="minorHAnsi" w:hAnsiTheme="minorHAnsi" w:cstheme="minorHAnsi"/>
          <w:sz w:val="22"/>
          <w:szCs w:val="22"/>
        </w:rPr>
        <w:t>puter</w:t>
      </w:r>
      <w:r w:rsidRPr="002D08E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D08E8">
        <w:rPr>
          <w:rFonts w:asciiTheme="minorHAnsi" w:hAnsiTheme="minorHAnsi" w:cstheme="minorHAnsi"/>
          <w:sz w:val="22"/>
          <w:szCs w:val="22"/>
        </w:rPr>
        <w:t>cience</w:t>
      </w:r>
    </w:p>
    <w:p w14:paraId="3A98F1CD" w14:textId="77777777" w:rsidR="00BC7566" w:rsidRPr="002D08E8" w:rsidRDefault="002D08E8" w:rsidP="002D08E8">
      <w:pPr>
        <w:ind w:left="979"/>
        <w:rPr>
          <w:rFonts w:asciiTheme="minorHAnsi" w:hAnsiTheme="minorHAnsi" w:cstheme="minorHAnsi"/>
          <w:sz w:val="22"/>
          <w:szCs w:val="22"/>
        </w:rPr>
      </w:pPr>
      <w:r w:rsidRPr="002D08E8">
        <w:rPr>
          <w:rFonts w:asciiTheme="minorHAnsi" w:hAnsiTheme="minorHAnsi" w:cstheme="minorHAnsi"/>
          <w:sz w:val="22"/>
          <w:szCs w:val="22"/>
        </w:rPr>
        <w:t>•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Strong</w:t>
      </w:r>
      <w:r w:rsidRPr="002D08E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Pe</w:t>
      </w:r>
      <w:r w:rsidRPr="002D08E8">
        <w:rPr>
          <w:rFonts w:asciiTheme="minorHAnsi" w:hAnsiTheme="minorHAnsi" w:cstheme="minorHAnsi"/>
          <w:sz w:val="22"/>
          <w:szCs w:val="22"/>
        </w:rPr>
        <w:t>ople</w:t>
      </w:r>
      <w:r w:rsidRPr="002D08E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Skills</w:t>
      </w:r>
    </w:p>
    <w:p w14:paraId="18812AEE" w14:textId="77777777" w:rsidR="00BC7566" w:rsidRPr="002D08E8" w:rsidRDefault="00BC7566" w:rsidP="002D08E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E589DB1" w14:textId="77777777" w:rsidR="00BC7566" w:rsidRPr="002D08E8" w:rsidRDefault="002D08E8" w:rsidP="002D08E8">
      <w:pPr>
        <w:ind w:left="258"/>
        <w:rPr>
          <w:rFonts w:asciiTheme="minorHAnsi" w:hAnsiTheme="minorHAnsi" w:cstheme="minorHAnsi"/>
          <w:sz w:val="22"/>
          <w:szCs w:val="22"/>
        </w:rPr>
      </w:pPr>
      <w:r w:rsidRPr="002D08E8">
        <w:rPr>
          <w:rFonts w:asciiTheme="minorHAnsi" w:hAnsiTheme="minorHAnsi" w:cstheme="minorHAnsi"/>
          <w:b/>
          <w:sz w:val="22"/>
          <w:szCs w:val="22"/>
        </w:rPr>
        <w:t>SELEC</w:t>
      </w:r>
      <w:r w:rsidRPr="002D08E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D08E8">
        <w:rPr>
          <w:rFonts w:asciiTheme="minorHAnsi" w:hAnsiTheme="minorHAnsi" w:cstheme="minorHAnsi"/>
          <w:b/>
          <w:sz w:val="22"/>
          <w:szCs w:val="22"/>
        </w:rPr>
        <w:t>ED</w:t>
      </w:r>
      <w:r w:rsidRPr="002D08E8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b/>
          <w:sz w:val="22"/>
          <w:szCs w:val="22"/>
        </w:rPr>
        <w:t>ACCOMP</w:t>
      </w:r>
      <w:r w:rsidRPr="002D08E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D08E8">
        <w:rPr>
          <w:rFonts w:asciiTheme="minorHAnsi" w:hAnsiTheme="minorHAnsi" w:cstheme="minorHAnsi"/>
          <w:b/>
          <w:sz w:val="22"/>
          <w:szCs w:val="22"/>
        </w:rPr>
        <w:t>ISHM</w:t>
      </w:r>
      <w:r w:rsidRPr="002D08E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D08E8">
        <w:rPr>
          <w:rFonts w:asciiTheme="minorHAnsi" w:hAnsiTheme="minorHAnsi" w:cstheme="minorHAnsi"/>
          <w:b/>
          <w:sz w:val="22"/>
          <w:szCs w:val="22"/>
        </w:rPr>
        <w:t>NTS</w:t>
      </w:r>
    </w:p>
    <w:p w14:paraId="18A64FBE" w14:textId="77777777" w:rsidR="00BC7566" w:rsidRPr="002D08E8" w:rsidRDefault="002D08E8" w:rsidP="002D08E8">
      <w:pPr>
        <w:spacing w:before="3"/>
        <w:ind w:left="258" w:right="70"/>
        <w:rPr>
          <w:rFonts w:asciiTheme="minorHAnsi" w:hAnsiTheme="minorHAnsi" w:cstheme="minorHAnsi"/>
          <w:sz w:val="22"/>
          <w:szCs w:val="22"/>
        </w:rPr>
      </w:pPr>
      <w:r w:rsidRPr="002D08E8">
        <w:rPr>
          <w:rFonts w:asciiTheme="minorHAnsi" w:hAnsiTheme="minorHAnsi" w:cstheme="minorHAnsi"/>
          <w:b/>
          <w:sz w:val="22"/>
          <w:szCs w:val="22"/>
        </w:rPr>
        <w:t>Database</w:t>
      </w:r>
      <w:r w:rsidRPr="002D08E8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b/>
          <w:sz w:val="22"/>
          <w:szCs w:val="22"/>
        </w:rPr>
        <w:t>Manager:</w:t>
      </w:r>
      <w:r w:rsidRPr="002D08E8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Through</w:t>
      </w:r>
      <w:r w:rsidRPr="002D08E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a college</w:t>
      </w:r>
      <w:r w:rsidRPr="002D08E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work-study</w:t>
      </w:r>
      <w:r w:rsidRPr="002D08E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progra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D08E8">
        <w:rPr>
          <w:rFonts w:asciiTheme="minorHAnsi" w:hAnsiTheme="minorHAnsi" w:cstheme="minorHAnsi"/>
          <w:sz w:val="22"/>
          <w:szCs w:val="22"/>
        </w:rPr>
        <w:t>,</w:t>
      </w:r>
      <w:r w:rsidRPr="002D08E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achieved</w:t>
      </w:r>
      <w:r w:rsidRPr="002D08E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three</w:t>
      </w:r>
      <w:r w:rsidRPr="002D08E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2D08E8">
        <w:rPr>
          <w:rFonts w:asciiTheme="minorHAnsi" w:hAnsiTheme="minorHAnsi" w:cstheme="minorHAnsi"/>
          <w:sz w:val="22"/>
          <w:szCs w:val="22"/>
        </w:rPr>
        <w:t>ears</w:t>
      </w:r>
      <w:r w:rsidRPr="002D08E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of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progressively</w:t>
      </w:r>
      <w:r w:rsidRPr="002D08E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D08E8">
        <w:rPr>
          <w:rFonts w:asciiTheme="minorHAnsi" w:hAnsiTheme="minorHAnsi" w:cstheme="minorHAnsi"/>
          <w:sz w:val="22"/>
          <w:szCs w:val="22"/>
        </w:rPr>
        <w:t>re challenging</w:t>
      </w:r>
      <w:r w:rsidRPr="002D08E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duties</w:t>
      </w:r>
      <w:r w:rsidRPr="002D08E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in</w:t>
      </w:r>
      <w:r w:rsidRPr="002D08E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the</w:t>
      </w:r>
      <w:r w:rsidRPr="002D08E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g</w:t>
      </w:r>
      <w:r w:rsidRPr="002D08E8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2D08E8">
        <w:rPr>
          <w:rFonts w:asciiTheme="minorHAnsi" w:hAnsiTheme="minorHAnsi" w:cstheme="minorHAnsi"/>
          <w:sz w:val="22"/>
          <w:szCs w:val="22"/>
        </w:rPr>
        <w:t>neral</w:t>
      </w:r>
      <w:r w:rsidRPr="002D08E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library</w:t>
      </w:r>
      <w:r w:rsidRPr="002D08E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at San</w:t>
      </w:r>
      <w:r w:rsidRPr="002D08E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Francisco</w:t>
      </w:r>
      <w:r w:rsidRPr="002D08E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State Un</w:t>
      </w:r>
      <w:r w:rsidRPr="002D08E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D08E8">
        <w:rPr>
          <w:rFonts w:asciiTheme="minorHAnsi" w:hAnsiTheme="minorHAnsi" w:cstheme="minorHAnsi"/>
          <w:sz w:val="22"/>
          <w:szCs w:val="22"/>
        </w:rPr>
        <w:t>ersity</w:t>
      </w:r>
      <w:r w:rsidRPr="002D08E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in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San</w:t>
      </w:r>
      <w:r w:rsidRPr="002D08E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Francisco,</w:t>
      </w:r>
      <w:r w:rsidRPr="002D08E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California.</w:t>
      </w:r>
      <w:r w:rsidRPr="002D08E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Helped</w:t>
      </w:r>
    </w:p>
    <w:p w14:paraId="3F4DE798" w14:textId="77777777" w:rsidR="00BC7566" w:rsidRPr="002D08E8" w:rsidRDefault="002D08E8" w:rsidP="002D08E8">
      <w:pPr>
        <w:ind w:left="258" w:right="108"/>
        <w:rPr>
          <w:rFonts w:asciiTheme="minorHAnsi" w:hAnsiTheme="minorHAnsi" w:cstheme="minorHAnsi"/>
          <w:sz w:val="22"/>
          <w:szCs w:val="22"/>
        </w:rPr>
      </w:pPr>
      <w:r w:rsidRPr="002D08E8">
        <w:rPr>
          <w:rFonts w:asciiTheme="minorHAnsi" w:hAnsiTheme="minorHAnsi" w:cstheme="minorHAnsi"/>
          <w:sz w:val="22"/>
          <w:szCs w:val="22"/>
        </w:rPr>
        <w:t>de</w:t>
      </w:r>
      <w:r w:rsidRPr="002D08E8">
        <w:rPr>
          <w:rFonts w:asciiTheme="minorHAnsi" w:hAnsiTheme="minorHAnsi" w:cstheme="minorHAnsi"/>
          <w:sz w:val="22"/>
          <w:szCs w:val="22"/>
        </w:rPr>
        <w:t>sign</w:t>
      </w:r>
      <w:r w:rsidRPr="002D08E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and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i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D08E8">
        <w:rPr>
          <w:rFonts w:asciiTheme="minorHAnsi" w:hAnsiTheme="minorHAnsi" w:cstheme="minorHAnsi"/>
          <w:sz w:val="22"/>
          <w:szCs w:val="22"/>
        </w:rPr>
        <w:t>p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2D08E8">
        <w:rPr>
          <w:rFonts w:asciiTheme="minorHAnsi" w:hAnsiTheme="minorHAnsi" w:cstheme="minorHAnsi"/>
          <w:sz w:val="22"/>
          <w:szCs w:val="22"/>
        </w:rPr>
        <w:t>ment</w:t>
      </w:r>
      <w:r w:rsidRPr="002D08E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a new</w:t>
      </w:r>
      <w:r w:rsidRPr="002D08E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databa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D08E8">
        <w:rPr>
          <w:rFonts w:asciiTheme="minorHAnsi" w:hAnsiTheme="minorHAnsi" w:cstheme="minorHAnsi"/>
          <w:sz w:val="22"/>
          <w:szCs w:val="22"/>
        </w:rPr>
        <w:t>e</w:t>
      </w:r>
      <w:r w:rsidRPr="002D08E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2D08E8">
        <w:rPr>
          <w:rFonts w:asciiTheme="minorHAnsi" w:hAnsiTheme="minorHAnsi" w:cstheme="minorHAnsi"/>
          <w:sz w:val="22"/>
          <w:szCs w:val="22"/>
        </w:rPr>
        <w:t>r</w:t>
      </w:r>
      <w:r w:rsidRPr="002D08E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cataloging</w:t>
      </w:r>
      <w:r w:rsidRPr="002D08E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and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storing</w:t>
      </w:r>
      <w:r w:rsidRPr="002D08E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depar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D08E8">
        <w:rPr>
          <w:rFonts w:asciiTheme="minorHAnsi" w:hAnsiTheme="minorHAnsi" w:cstheme="minorHAnsi"/>
          <w:sz w:val="22"/>
          <w:szCs w:val="22"/>
        </w:rPr>
        <w:t>ental</w:t>
      </w:r>
      <w:r w:rsidRPr="002D08E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D08E8">
        <w:rPr>
          <w:rFonts w:asciiTheme="minorHAnsi" w:hAnsiTheme="minorHAnsi" w:cstheme="minorHAnsi"/>
          <w:sz w:val="22"/>
          <w:szCs w:val="22"/>
        </w:rPr>
        <w:t>esea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D08E8">
        <w:rPr>
          <w:rFonts w:asciiTheme="minorHAnsi" w:hAnsiTheme="minorHAnsi" w:cstheme="minorHAnsi"/>
          <w:sz w:val="22"/>
          <w:szCs w:val="22"/>
        </w:rPr>
        <w:t>ch</w:t>
      </w:r>
      <w:r w:rsidRPr="002D08E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D08E8">
        <w:rPr>
          <w:rFonts w:asciiTheme="minorHAnsi" w:hAnsiTheme="minorHAnsi" w:cstheme="minorHAnsi"/>
          <w:sz w:val="22"/>
          <w:szCs w:val="22"/>
        </w:rPr>
        <w:t>a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D08E8">
        <w:rPr>
          <w:rFonts w:asciiTheme="minorHAnsi" w:hAnsiTheme="minorHAnsi" w:cstheme="minorHAnsi"/>
          <w:sz w:val="22"/>
          <w:szCs w:val="22"/>
        </w:rPr>
        <w:t>e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D08E8">
        <w:rPr>
          <w:rFonts w:asciiTheme="minorHAnsi" w:hAnsiTheme="minorHAnsi" w:cstheme="minorHAnsi"/>
          <w:sz w:val="22"/>
          <w:szCs w:val="22"/>
        </w:rPr>
        <w:t>ial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and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instructed depar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D08E8">
        <w:rPr>
          <w:rFonts w:asciiTheme="minorHAnsi" w:hAnsiTheme="minorHAnsi" w:cstheme="minorHAnsi"/>
          <w:sz w:val="22"/>
          <w:szCs w:val="22"/>
        </w:rPr>
        <w:t>ent</w:t>
      </w:r>
      <w:r w:rsidRPr="002D08E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s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D08E8">
        <w:rPr>
          <w:rFonts w:asciiTheme="minorHAnsi" w:hAnsiTheme="minorHAnsi" w:cstheme="minorHAnsi"/>
          <w:sz w:val="22"/>
          <w:szCs w:val="22"/>
        </w:rPr>
        <w:t>aff</w:t>
      </w:r>
      <w:r w:rsidRPr="002D08E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in</w:t>
      </w:r>
      <w:r w:rsidRPr="002D08E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its</w:t>
      </w:r>
      <w:r w:rsidRPr="002D08E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use.</w:t>
      </w:r>
      <w:r w:rsidRPr="002D08E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Worked</w:t>
      </w:r>
      <w:r w:rsidRPr="002D08E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with</w:t>
      </w:r>
      <w:r w:rsidRPr="002D08E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PC</w:t>
      </w:r>
      <w:r w:rsidRPr="002D08E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hardware</w:t>
      </w:r>
      <w:r w:rsidRPr="002D08E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and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a variety</w:t>
      </w:r>
      <w:r w:rsidRPr="002D08E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of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software.</w:t>
      </w:r>
    </w:p>
    <w:p w14:paraId="2ABA7535" w14:textId="77777777" w:rsidR="00BC7566" w:rsidRPr="002D08E8" w:rsidRDefault="002D08E8" w:rsidP="002D08E8">
      <w:pPr>
        <w:ind w:left="258" w:right="440"/>
        <w:rPr>
          <w:rFonts w:asciiTheme="minorHAnsi" w:hAnsiTheme="minorHAnsi" w:cstheme="minorHAnsi"/>
          <w:sz w:val="22"/>
          <w:szCs w:val="22"/>
        </w:rPr>
      </w:pPr>
      <w:r w:rsidRPr="002D08E8">
        <w:rPr>
          <w:rFonts w:asciiTheme="minorHAnsi" w:hAnsiTheme="minorHAnsi" w:cstheme="minorHAnsi"/>
          <w:b/>
          <w:sz w:val="22"/>
          <w:szCs w:val="22"/>
        </w:rPr>
        <w:t>Problem</w:t>
      </w:r>
      <w:r w:rsidRPr="002D08E8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b/>
          <w:sz w:val="22"/>
          <w:szCs w:val="22"/>
        </w:rPr>
        <w:t>Solver:</w:t>
      </w:r>
      <w:r w:rsidRPr="002D08E8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Worked</w:t>
      </w:r>
      <w:r w:rsidRPr="002D08E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in</w:t>
      </w:r>
      <w:r w:rsidRPr="002D08E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the</w:t>
      </w:r>
      <w:r w:rsidRPr="002D08E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university’s</w:t>
      </w:r>
      <w:r w:rsidRPr="002D08E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ad</w:t>
      </w:r>
      <w:r w:rsidRPr="002D08E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D08E8">
        <w:rPr>
          <w:rFonts w:asciiTheme="minorHAnsi" w:hAnsiTheme="minorHAnsi" w:cstheme="minorHAnsi"/>
          <w:sz w:val="22"/>
          <w:szCs w:val="22"/>
        </w:rPr>
        <w:t>issions</w:t>
      </w:r>
      <w:r w:rsidRPr="002D08E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off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D08E8">
        <w:rPr>
          <w:rFonts w:asciiTheme="minorHAnsi" w:hAnsiTheme="minorHAnsi" w:cstheme="minorHAnsi"/>
          <w:sz w:val="22"/>
          <w:szCs w:val="22"/>
        </w:rPr>
        <w:t>ce,</w:t>
      </w:r>
      <w:r w:rsidRPr="002D08E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de</w:t>
      </w:r>
      <w:r w:rsidRPr="002D08E8">
        <w:rPr>
          <w:rFonts w:asciiTheme="minorHAnsi" w:hAnsiTheme="minorHAnsi" w:cstheme="minorHAnsi"/>
          <w:sz w:val="22"/>
          <w:szCs w:val="22"/>
        </w:rPr>
        <w:t>bugging</w:t>
      </w:r>
      <w:r w:rsidRPr="002D08E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a p</w:t>
      </w:r>
      <w:r w:rsidRPr="002D08E8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D08E8">
        <w:rPr>
          <w:rFonts w:asciiTheme="minorHAnsi" w:hAnsiTheme="minorHAnsi" w:cstheme="minorHAnsi"/>
          <w:sz w:val="22"/>
          <w:szCs w:val="22"/>
        </w:rPr>
        <w:t>ram</w:t>
      </w:r>
      <w:r w:rsidRPr="002D08E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to</w:t>
      </w:r>
      <w:r w:rsidRPr="002D08E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keep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track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of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new student</w:t>
      </w:r>
      <w:r w:rsidRPr="002D08E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appli</w:t>
      </w:r>
      <w:r w:rsidRPr="002D08E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D08E8">
        <w:rPr>
          <w:rFonts w:asciiTheme="minorHAnsi" w:hAnsiTheme="minorHAnsi" w:cstheme="minorHAnsi"/>
          <w:sz w:val="22"/>
          <w:szCs w:val="22"/>
        </w:rPr>
        <w:t>ations.</w:t>
      </w:r>
    </w:p>
    <w:p w14:paraId="4E2F3491" w14:textId="77777777" w:rsidR="00BC7566" w:rsidRPr="002D08E8" w:rsidRDefault="002D08E8" w:rsidP="002D08E8">
      <w:pPr>
        <w:ind w:left="258"/>
        <w:rPr>
          <w:rFonts w:asciiTheme="minorHAnsi" w:hAnsiTheme="minorHAnsi" w:cstheme="minorHAnsi"/>
          <w:sz w:val="22"/>
          <w:szCs w:val="22"/>
        </w:rPr>
      </w:pPr>
      <w:r w:rsidRPr="002D08E8">
        <w:rPr>
          <w:rFonts w:asciiTheme="minorHAnsi" w:hAnsiTheme="minorHAnsi" w:cstheme="minorHAnsi"/>
          <w:b/>
          <w:sz w:val="22"/>
          <w:szCs w:val="22"/>
        </w:rPr>
        <w:t>Team</w:t>
      </w:r>
      <w:r w:rsidRPr="002D08E8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b/>
          <w:sz w:val="22"/>
          <w:szCs w:val="22"/>
        </w:rPr>
        <w:t>Player:</w:t>
      </w:r>
      <w:r w:rsidRPr="002D08E8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Collaborated</w:t>
      </w:r>
      <w:r w:rsidRPr="002D08E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with</w:t>
      </w:r>
      <w:r w:rsidRPr="002D08E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coworkers</w:t>
      </w:r>
      <w:r w:rsidRPr="002D08E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and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professionals</w:t>
      </w:r>
      <w:r w:rsidRPr="002D08E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in</w:t>
      </w:r>
      <w:r w:rsidRPr="002D08E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other</w:t>
      </w:r>
      <w:r w:rsidRPr="002D08E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university</w:t>
      </w:r>
      <w:r w:rsidRPr="002D08E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departments,</w:t>
      </w:r>
      <w:r w:rsidRPr="002D08E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including</w:t>
      </w:r>
      <w:r w:rsidRPr="002D08E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the</w:t>
      </w:r>
    </w:p>
    <w:p w14:paraId="04006F01" w14:textId="77777777" w:rsidR="00BC7566" w:rsidRPr="002D08E8" w:rsidRDefault="002D08E8" w:rsidP="002D08E8">
      <w:pPr>
        <w:ind w:left="258"/>
        <w:rPr>
          <w:rFonts w:asciiTheme="minorHAnsi" w:hAnsiTheme="minorHAnsi" w:cstheme="minorHAnsi"/>
          <w:sz w:val="22"/>
          <w:szCs w:val="22"/>
        </w:rPr>
      </w:pPr>
      <w:r w:rsidRPr="002D08E8">
        <w:rPr>
          <w:rFonts w:asciiTheme="minorHAnsi" w:hAnsiTheme="minorHAnsi" w:cstheme="minorHAnsi"/>
          <w:position w:val="-1"/>
          <w:sz w:val="22"/>
          <w:szCs w:val="22"/>
        </w:rPr>
        <w:t>geolo</w:t>
      </w:r>
      <w:r w:rsidRPr="002D08E8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2D08E8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2D08E8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2D08E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position w:val="-1"/>
          <w:sz w:val="22"/>
          <w:szCs w:val="22"/>
        </w:rPr>
        <w:t>ph</w:t>
      </w:r>
      <w:r w:rsidRPr="002D08E8">
        <w:rPr>
          <w:rFonts w:asciiTheme="minorHAnsi" w:hAnsiTheme="minorHAnsi" w:cstheme="minorHAnsi"/>
          <w:spacing w:val="2"/>
          <w:position w:val="-1"/>
          <w:sz w:val="22"/>
          <w:szCs w:val="22"/>
        </w:rPr>
        <w:t>y</w:t>
      </w:r>
      <w:r w:rsidRPr="002D08E8">
        <w:rPr>
          <w:rFonts w:asciiTheme="minorHAnsi" w:hAnsiTheme="minorHAnsi" w:cstheme="minorHAnsi"/>
          <w:position w:val="-1"/>
          <w:sz w:val="22"/>
          <w:szCs w:val="22"/>
        </w:rPr>
        <w:t>sics</w:t>
      </w:r>
      <w:r w:rsidRPr="002D08E8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position w:val="-1"/>
          <w:sz w:val="22"/>
          <w:szCs w:val="22"/>
        </w:rPr>
        <w:t>depart</w:t>
      </w:r>
      <w:r w:rsidRPr="002D08E8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2D08E8">
        <w:rPr>
          <w:rFonts w:asciiTheme="minorHAnsi" w:hAnsiTheme="minorHAnsi" w:cstheme="minorHAnsi"/>
          <w:position w:val="-1"/>
          <w:sz w:val="22"/>
          <w:szCs w:val="22"/>
        </w:rPr>
        <w:t>ents.</w:t>
      </w:r>
    </w:p>
    <w:p w14:paraId="1FAF220D" w14:textId="77777777" w:rsidR="00BC7566" w:rsidRPr="002D08E8" w:rsidRDefault="00BC7566" w:rsidP="002D08E8">
      <w:pPr>
        <w:spacing w:before="8"/>
        <w:rPr>
          <w:rFonts w:asciiTheme="minorHAnsi" w:hAnsiTheme="minorHAnsi" w:cstheme="minorHAnsi"/>
          <w:sz w:val="22"/>
          <w:szCs w:val="22"/>
        </w:rPr>
        <w:sectPr w:rsidR="00BC7566" w:rsidRPr="002D08E8">
          <w:type w:val="continuous"/>
          <w:pgSz w:w="12240" w:h="15840"/>
          <w:pgMar w:top="920" w:right="1140" w:bottom="280" w:left="980" w:header="720" w:footer="720" w:gutter="0"/>
          <w:cols w:space="720"/>
        </w:sectPr>
      </w:pPr>
    </w:p>
    <w:p w14:paraId="1CBA1867" w14:textId="77777777" w:rsidR="00BC7566" w:rsidRPr="002D08E8" w:rsidRDefault="00BC7566" w:rsidP="002D08E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277A77D" w14:textId="77777777" w:rsidR="002D08E8" w:rsidRDefault="002D08E8" w:rsidP="002D08E8">
      <w:pPr>
        <w:ind w:left="258" w:right="-56"/>
        <w:rPr>
          <w:rFonts w:asciiTheme="minorHAnsi" w:hAnsiTheme="minorHAnsi" w:cstheme="minorHAnsi"/>
          <w:sz w:val="22"/>
          <w:szCs w:val="22"/>
        </w:rPr>
      </w:pPr>
      <w:r w:rsidRPr="002D08E8">
        <w:rPr>
          <w:rFonts w:asciiTheme="minorHAnsi" w:hAnsiTheme="minorHAnsi" w:cstheme="minorHAnsi"/>
          <w:position w:val="-1"/>
          <w:sz w:val="22"/>
          <w:szCs w:val="22"/>
        </w:rPr>
        <w:t>Graduated with honors in geology</w:t>
      </w:r>
    </w:p>
    <w:p w14:paraId="7DE8F699" w14:textId="31A0D77D" w:rsidR="00BC7566" w:rsidRPr="002D08E8" w:rsidRDefault="002D08E8" w:rsidP="002D08E8">
      <w:pPr>
        <w:ind w:left="258" w:right="-56"/>
        <w:rPr>
          <w:rFonts w:asciiTheme="minorHAnsi" w:hAnsiTheme="minorHAnsi" w:cstheme="minorHAnsi"/>
          <w:sz w:val="22"/>
          <w:szCs w:val="22"/>
        </w:rPr>
        <w:sectPr w:rsidR="00BC7566" w:rsidRPr="002D08E8">
          <w:type w:val="continuous"/>
          <w:pgSz w:w="12240" w:h="15840"/>
          <w:pgMar w:top="920" w:right="1140" w:bottom="280" w:left="980" w:header="720" w:footer="720" w:gutter="0"/>
          <w:cols w:num="2" w:space="720" w:equalWidth="0">
            <w:col w:w="3540" w:space="1141"/>
            <w:col w:w="5439"/>
          </w:cols>
        </w:sectPr>
      </w:pPr>
      <w:r w:rsidRPr="002D08E8">
        <w:rPr>
          <w:rFonts w:asciiTheme="minorHAnsi" w:hAnsiTheme="minorHAnsi" w:cstheme="minorHAnsi"/>
          <w:b/>
          <w:sz w:val="22"/>
          <w:szCs w:val="22"/>
        </w:rPr>
        <w:t>AW</w:t>
      </w:r>
      <w:r w:rsidRPr="002D08E8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D08E8">
        <w:rPr>
          <w:rFonts w:asciiTheme="minorHAnsi" w:hAnsiTheme="minorHAnsi" w:cstheme="minorHAnsi"/>
          <w:b/>
          <w:sz w:val="22"/>
          <w:szCs w:val="22"/>
        </w:rPr>
        <w:t>RDS</w:t>
      </w:r>
    </w:p>
    <w:p w14:paraId="6D494616" w14:textId="77777777" w:rsidR="00BC7566" w:rsidRPr="002D08E8" w:rsidRDefault="00BC7566" w:rsidP="002D08E8">
      <w:pPr>
        <w:spacing w:before="9"/>
        <w:rPr>
          <w:rFonts w:asciiTheme="minorHAnsi" w:hAnsiTheme="minorHAnsi" w:cstheme="minorHAnsi"/>
          <w:sz w:val="22"/>
          <w:szCs w:val="22"/>
        </w:rPr>
        <w:sectPr w:rsidR="00BC7566" w:rsidRPr="002D08E8">
          <w:type w:val="continuous"/>
          <w:pgSz w:w="12240" w:h="15840"/>
          <w:pgMar w:top="920" w:right="1140" w:bottom="280" w:left="980" w:header="720" w:footer="720" w:gutter="0"/>
          <w:cols w:space="720"/>
        </w:sectPr>
      </w:pPr>
    </w:p>
    <w:p w14:paraId="2F12B999" w14:textId="77777777" w:rsidR="00BC7566" w:rsidRPr="002D08E8" w:rsidRDefault="00BC7566" w:rsidP="002D08E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C66E2F1" w14:textId="77777777" w:rsidR="00BC7566" w:rsidRPr="002D08E8" w:rsidRDefault="002D08E8" w:rsidP="002D08E8">
      <w:pPr>
        <w:ind w:left="258" w:right="-58"/>
        <w:rPr>
          <w:rFonts w:asciiTheme="minorHAnsi" w:hAnsiTheme="minorHAnsi" w:cstheme="minorHAnsi"/>
          <w:sz w:val="22"/>
          <w:szCs w:val="22"/>
        </w:rPr>
      </w:pPr>
      <w:r w:rsidRPr="002D08E8">
        <w:rPr>
          <w:rFonts w:asciiTheme="minorHAnsi" w:hAnsiTheme="minorHAnsi" w:cstheme="minorHAnsi"/>
          <w:sz w:val="22"/>
          <w:szCs w:val="22"/>
        </w:rPr>
        <w:t>Student</w:t>
      </w:r>
      <w:r w:rsidRPr="002D08E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Assistant</w:t>
      </w:r>
    </w:p>
    <w:p w14:paraId="121D38E1" w14:textId="77777777" w:rsidR="00BC7566" w:rsidRPr="002D08E8" w:rsidRDefault="002D08E8" w:rsidP="002D08E8">
      <w:pPr>
        <w:ind w:left="258"/>
        <w:rPr>
          <w:rFonts w:asciiTheme="minorHAnsi" w:hAnsiTheme="minorHAnsi" w:cstheme="minorHAnsi"/>
          <w:sz w:val="22"/>
          <w:szCs w:val="22"/>
        </w:rPr>
      </w:pPr>
      <w:r w:rsidRPr="002D08E8">
        <w:rPr>
          <w:rFonts w:asciiTheme="minorHAnsi" w:hAnsiTheme="minorHAnsi" w:cstheme="minorHAnsi"/>
          <w:position w:val="-1"/>
          <w:sz w:val="22"/>
          <w:szCs w:val="22"/>
        </w:rPr>
        <w:t>Leonard</w:t>
      </w:r>
      <w:r w:rsidRPr="002D08E8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position w:val="-1"/>
          <w:sz w:val="22"/>
          <w:szCs w:val="22"/>
        </w:rPr>
        <w:t>Lib</w:t>
      </w:r>
      <w:r w:rsidRPr="002D08E8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2D08E8">
        <w:rPr>
          <w:rFonts w:asciiTheme="minorHAnsi" w:hAnsiTheme="minorHAnsi" w:cstheme="minorHAnsi"/>
          <w:position w:val="-1"/>
          <w:sz w:val="22"/>
          <w:szCs w:val="22"/>
        </w:rPr>
        <w:t>ary</w:t>
      </w:r>
    </w:p>
    <w:p w14:paraId="061BD700" w14:textId="77777777" w:rsidR="00BC7566" w:rsidRPr="002D08E8" w:rsidRDefault="002D08E8" w:rsidP="002D08E8">
      <w:pPr>
        <w:spacing w:before="31"/>
        <w:rPr>
          <w:rFonts w:asciiTheme="minorHAnsi" w:hAnsiTheme="minorHAnsi" w:cstheme="minorHAnsi"/>
          <w:sz w:val="22"/>
          <w:szCs w:val="22"/>
        </w:rPr>
        <w:sectPr w:rsidR="00BC7566" w:rsidRPr="002D08E8">
          <w:type w:val="continuous"/>
          <w:pgSz w:w="12240" w:h="15840"/>
          <w:pgMar w:top="920" w:right="1140" w:bottom="280" w:left="980" w:header="720" w:footer="720" w:gutter="0"/>
          <w:cols w:num="2" w:space="720" w:equalWidth="0">
            <w:col w:w="1794" w:space="2028"/>
            <w:col w:w="6298"/>
          </w:cols>
        </w:sectPr>
      </w:pPr>
      <w:r w:rsidRPr="002D08E8">
        <w:rPr>
          <w:rFonts w:asciiTheme="minorHAnsi" w:hAnsiTheme="minorHAnsi" w:cstheme="minorHAnsi"/>
          <w:sz w:val="22"/>
          <w:szCs w:val="22"/>
        </w:rPr>
        <w:br w:type="column"/>
      </w:r>
      <w:r w:rsidRPr="002D08E8">
        <w:rPr>
          <w:rFonts w:asciiTheme="minorHAnsi" w:hAnsiTheme="minorHAnsi" w:cstheme="minorHAnsi"/>
          <w:b/>
          <w:sz w:val="22"/>
          <w:szCs w:val="22"/>
        </w:rPr>
        <w:t>EMPLOYMENT</w:t>
      </w:r>
      <w:r w:rsidRPr="002D08E8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b/>
          <w:sz w:val="22"/>
          <w:szCs w:val="22"/>
        </w:rPr>
        <w:t>HISTORY</w:t>
      </w:r>
    </w:p>
    <w:p w14:paraId="7513C482" w14:textId="77777777" w:rsidR="00BC7566" w:rsidRPr="002D08E8" w:rsidRDefault="002D08E8" w:rsidP="002D08E8">
      <w:pPr>
        <w:spacing w:before="5"/>
        <w:ind w:left="258"/>
        <w:rPr>
          <w:rFonts w:asciiTheme="minorHAnsi" w:hAnsiTheme="minorHAnsi" w:cstheme="minorHAnsi"/>
          <w:sz w:val="22"/>
          <w:szCs w:val="22"/>
        </w:rPr>
      </w:pPr>
      <w:r w:rsidRPr="002D08E8">
        <w:rPr>
          <w:rFonts w:asciiTheme="minorHAnsi" w:hAnsiTheme="minorHAnsi" w:cstheme="minorHAnsi"/>
          <w:position w:val="-1"/>
          <w:sz w:val="22"/>
          <w:szCs w:val="22"/>
        </w:rPr>
        <w:t>San</w:t>
      </w:r>
      <w:r w:rsidRPr="002D08E8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position w:val="-1"/>
          <w:sz w:val="22"/>
          <w:szCs w:val="22"/>
        </w:rPr>
        <w:t>Francis</w:t>
      </w:r>
      <w:r w:rsidRPr="002D08E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2D08E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2D08E8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position w:val="-1"/>
          <w:sz w:val="22"/>
          <w:szCs w:val="22"/>
        </w:rPr>
        <w:t>State</w:t>
      </w:r>
      <w:r w:rsidRPr="002D08E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position w:val="-1"/>
          <w:sz w:val="22"/>
          <w:szCs w:val="22"/>
        </w:rPr>
        <w:t>Universit</w:t>
      </w:r>
      <w:r w:rsidRPr="002D08E8">
        <w:rPr>
          <w:rFonts w:asciiTheme="minorHAnsi" w:hAnsiTheme="minorHAnsi" w:cstheme="minorHAnsi"/>
          <w:spacing w:val="2"/>
          <w:position w:val="-1"/>
          <w:sz w:val="22"/>
          <w:szCs w:val="22"/>
        </w:rPr>
        <w:t>y</w:t>
      </w:r>
      <w:r w:rsidRPr="002D08E8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D08E8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position w:val="-1"/>
          <w:sz w:val="22"/>
          <w:szCs w:val="22"/>
        </w:rPr>
        <w:t>San</w:t>
      </w:r>
      <w:r w:rsidRPr="002D08E8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position w:val="-1"/>
          <w:sz w:val="22"/>
          <w:szCs w:val="22"/>
        </w:rPr>
        <w:t>Francisco,</w:t>
      </w:r>
      <w:r w:rsidRPr="002D08E8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position w:val="-1"/>
          <w:sz w:val="22"/>
          <w:szCs w:val="22"/>
        </w:rPr>
        <w:t>CA</w:t>
      </w:r>
      <w:r w:rsidRPr="002D08E8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position w:val="-1"/>
          <w:sz w:val="22"/>
          <w:szCs w:val="22"/>
        </w:rPr>
        <w:t>20XX-20XX</w:t>
      </w:r>
    </w:p>
    <w:p w14:paraId="1266A132" w14:textId="77777777" w:rsidR="00BC7566" w:rsidRPr="002D08E8" w:rsidRDefault="00BC7566" w:rsidP="002D08E8">
      <w:pPr>
        <w:rPr>
          <w:rFonts w:asciiTheme="minorHAnsi" w:hAnsiTheme="minorHAnsi" w:cstheme="minorHAnsi"/>
          <w:sz w:val="22"/>
          <w:szCs w:val="22"/>
        </w:rPr>
      </w:pPr>
    </w:p>
    <w:p w14:paraId="0642B949" w14:textId="77777777" w:rsidR="00BC7566" w:rsidRPr="002D08E8" w:rsidRDefault="00BC7566" w:rsidP="002D08E8">
      <w:pPr>
        <w:spacing w:before="20"/>
        <w:rPr>
          <w:rFonts w:asciiTheme="minorHAnsi" w:hAnsiTheme="minorHAnsi" w:cstheme="minorHAnsi"/>
          <w:sz w:val="22"/>
          <w:szCs w:val="22"/>
        </w:rPr>
        <w:sectPr w:rsidR="00BC7566" w:rsidRPr="002D08E8">
          <w:type w:val="continuous"/>
          <w:pgSz w:w="12240" w:h="15840"/>
          <w:pgMar w:top="920" w:right="1140" w:bottom="280" w:left="980" w:header="720" w:footer="720" w:gutter="0"/>
          <w:cols w:space="720"/>
        </w:sectPr>
      </w:pPr>
    </w:p>
    <w:p w14:paraId="48CAC8E3" w14:textId="77777777" w:rsidR="00BC7566" w:rsidRPr="002D08E8" w:rsidRDefault="00BC7566" w:rsidP="002D08E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6897C1E" w14:textId="77777777" w:rsidR="00BC7566" w:rsidRPr="002D08E8" w:rsidRDefault="002D08E8" w:rsidP="002D08E8">
      <w:pPr>
        <w:ind w:left="258" w:right="-58"/>
        <w:rPr>
          <w:rFonts w:asciiTheme="minorHAnsi" w:hAnsiTheme="minorHAnsi" w:cstheme="minorHAnsi"/>
          <w:sz w:val="22"/>
          <w:szCs w:val="22"/>
        </w:rPr>
      </w:pPr>
      <w:r w:rsidRPr="002D08E8">
        <w:rPr>
          <w:rFonts w:asciiTheme="minorHAnsi" w:hAnsiTheme="minorHAnsi" w:cstheme="minorHAnsi"/>
          <w:sz w:val="22"/>
          <w:szCs w:val="22"/>
        </w:rPr>
        <w:t>Bachelor</w:t>
      </w:r>
      <w:r w:rsidRPr="002D08E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of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Science</w:t>
      </w:r>
      <w:r w:rsidRPr="002D08E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in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Ge</w:t>
      </w:r>
      <w:r w:rsidRPr="002D08E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D08E8">
        <w:rPr>
          <w:rFonts w:asciiTheme="minorHAnsi" w:hAnsiTheme="minorHAnsi" w:cstheme="minorHAnsi"/>
          <w:sz w:val="22"/>
          <w:szCs w:val="22"/>
        </w:rPr>
        <w:t>logy</w:t>
      </w:r>
    </w:p>
    <w:p w14:paraId="036B419A" w14:textId="77777777" w:rsidR="00BC7566" w:rsidRPr="002D08E8" w:rsidRDefault="002D08E8" w:rsidP="002D08E8">
      <w:pPr>
        <w:ind w:left="258"/>
        <w:rPr>
          <w:rFonts w:asciiTheme="minorHAnsi" w:hAnsiTheme="minorHAnsi" w:cstheme="minorHAnsi"/>
          <w:sz w:val="22"/>
          <w:szCs w:val="22"/>
        </w:rPr>
      </w:pPr>
      <w:r w:rsidRPr="002D08E8">
        <w:rPr>
          <w:rFonts w:asciiTheme="minorHAnsi" w:hAnsiTheme="minorHAnsi" w:cstheme="minorHAnsi"/>
          <w:position w:val="-1"/>
          <w:sz w:val="22"/>
          <w:szCs w:val="22"/>
        </w:rPr>
        <w:t>Minor:</w:t>
      </w:r>
      <w:r w:rsidRPr="002D08E8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2D08E8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2D08E8">
        <w:rPr>
          <w:rFonts w:asciiTheme="minorHAnsi" w:hAnsiTheme="minorHAnsi" w:cstheme="minorHAnsi"/>
          <w:position w:val="-1"/>
          <w:sz w:val="22"/>
          <w:szCs w:val="22"/>
        </w:rPr>
        <w:t>puter</w:t>
      </w:r>
      <w:r w:rsidRPr="002D08E8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position w:val="-1"/>
          <w:sz w:val="22"/>
          <w:szCs w:val="22"/>
        </w:rPr>
        <w:t>Science</w:t>
      </w:r>
    </w:p>
    <w:p w14:paraId="44C054FC" w14:textId="77777777" w:rsidR="00BC7566" w:rsidRPr="002D08E8" w:rsidRDefault="002D08E8" w:rsidP="002D08E8">
      <w:pPr>
        <w:spacing w:before="31"/>
        <w:rPr>
          <w:rFonts w:asciiTheme="minorHAnsi" w:hAnsiTheme="minorHAnsi" w:cstheme="minorHAnsi"/>
          <w:sz w:val="22"/>
          <w:szCs w:val="22"/>
        </w:rPr>
        <w:sectPr w:rsidR="00BC7566" w:rsidRPr="002D08E8">
          <w:type w:val="continuous"/>
          <w:pgSz w:w="12240" w:h="15840"/>
          <w:pgMar w:top="920" w:right="1140" w:bottom="280" w:left="980" w:header="720" w:footer="720" w:gutter="0"/>
          <w:cols w:num="2" w:space="720" w:equalWidth="0">
            <w:col w:w="3069" w:space="1427"/>
            <w:col w:w="5624"/>
          </w:cols>
        </w:sectPr>
      </w:pPr>
      <w:r w:rsidRPr="002D08E8">
        <w:rPr>
          <w:rFonts w:asciiTheme="minorHAnsi" w:hAnsiTheme="minorHAnsi" w:cstheme="minorHAnsi"/>
          <w:sz w:val="22"/>
          <w:szCs w:val="22"/>
        </w:rPr>
        <w:br w:type="column"/>
      </w:r>
      <w:r w:rsidRPr="002D08E8">
        <w:rPr>
          <w:rFonts w:asciiTheme="minorHAnsi" w:hAnsiTheme="minorHAnsi" w:cstheme="minorHAnsi"/>
          <w:b/>
          <w:sz w:val="22"/>
          <w:szCs w:val="22"/>
        </w:rPr>
        <w:t>EDUCAT</w:t>
      </w:r>
      <w:r w:rsidRPr="002D08E8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2D08E8">
        <w:rPr>
          <w:rFonts w:asciiTheme="minorHAnsi" w:hAnsiTheme="minorHAnsi" w:cstheme="minorHAnsi"/>
          <w:b/>
          <w:sz w:val="22"/>
          <w:szCs w:val="22"/>
        </w:rPr>
        <w:t>N</w:t>
      </w:r>
    </w:p>
    <w:p w14:paraId="21892F8D" w14:textId="77777777" w:rsidR="00BC7566" w:rsidRPr="002D08E8" w:rsidRDefault="002D08E8" w:rsidP="002D08E8">
      <w:pPr>
        <w:spacing w:before="5"/>
        <w:ind w:left="258" w:right="5339"/>
        <w:rPr>
          <w:rFonts w:asciiTheme="minorHAnsi" w:hAnsiTheme="minorHAnsi" w:cstheme="minorHAnsi"/>
          <w:sz w:val="22"/>
          <w:szCs w:val="22"/>
        </w:rPr>
        <w:sectPr w:rsidR="00BC7566" w:rsidRPr="002D08E8">
          <w:type w:val="continuous"/>
          <w:pgSz w:w="12240" w:h="15840"/>
          <w:pgMar w:top="920" w:right="1140" w:bottom="280" w:left="980" w:header="720" w:footer="720" w:gutter="0"/>
          <w:cols w:space="720"/>
        </w:sectPr>
      </w:pPr>
      <w:r w:rsidRPr="002D08E8">
        <w:rPr>
          <w:rFonts w:asciiTheme="minorHAnsi" w:hAnsiTheme="minorHAnsi" w:cstheme="minorHAnsi"/>
          <w:sz w:val="22"/>
          <w:szCs w:val="22"/>
        </w:rPr>
        <w:t>San</w:t>
      </w:r>
      <w:r w:rsidRPr="002D08E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Francis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D08E8">
        <w:rPr>
          <w:rFonts w:asciiTheme="minorHAnsi" w:hAnsiTheme="minorHAnsi" w:cstheme="minorHAnsi"/>
          <w:sz w:val="22"/>
          <w:szCs w:val="22"/>
        </w:rPr>
        <w:t>o</w:t>
      </w:r>
      <w:r w:rsidRPr="002D08E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State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Universit</w:t>
      </w:r>
      <w:r w:rsidRPr="002D08E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2D08E8">
        <w:rPr>
          <w:rFonts w:asciiTheme="minorHAnsi" w:hAnsiTheme="minorHAnsi" w:cstheme="minorHAnsi"/>
          <w:sz w:val="22"/>
          <w:szCs w:val="22"/>
        </w:rPr>
        <w:t>,</w:t>
      </w:r>
      <w:r w:rsidRPr="002D08E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San</w:t>
      </w:r>
      <w:r w:rsidRPr="002D08E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Francisco,</w:t>
      </w:r>
      <w:r w:rsidRPr="002D08E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CA May</w:t>
      </w:r>
      <w:r w:rsidRPr="002D08E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20XX</w:t>
      </w:r>
    </w:p>
    <w:p w14:paraId="26F1EC32" w14:textId="77777777" w:rsidR="00BC7566" w:rsidRPr="002D08E8" w:rsidRDefault="00BC7566" w:rsidP="002D08E8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9FF07F1" w14:textId="77777777" w:rsidR="00BC7566" w:rsidRPr="002D08E8" w:rsidRDefault="002D08E8" w:rsidP="002D08E8">
      <w:pPr>
        <w:ind w:left="258" w:right="-53"/>
        <w:rPr>
          <w:rFonts w:asciiTheme="minorHAnsi" w:hAnsiTheme="minorHAnsi" w:cstheme="minorHAnsi"/>
          <w:sz w:val="22"/>
          <w:szCs w:val="22"/>
        </w:rPr>
      </w:pPr>
      <w:r w:rsidRPr="002D08E8">
        <w:rPr>
          <w:rFonts w:asciiTheme="minorHAnsi" w:hAnsiTheme="minorHAnsi" w:cstheme="minorHAnsi"/>
          <w:position w:val="-1"/>
          <w:sz w:val="22"/>
          <w:szCs w:val="22"/>
        </w:rPr>
        <w:t>Provided</w:t>
      </w:r>
      <w:r w:rsidRPr="002D08E8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position w:val="-1"/>
          <w:sz w:val="22"/>
          <w:szCs w:val="22"/>
        </w:rPr>
        <w:t>upon</w:t>
      </w:r>
      <w:r w:rsidRPr="002D08E8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position w:val="-1"/>
          <w:sz w:val="22"/>
          <w:szCs w:val="22"/>
        </w:rPr>
        <w:t>Request</w:t>
      </w:r>
    </w:p>
    <w:p w14:paraId="37E070DB" w14:textId="77777777" w:rsidR="00BC7566" w:rsidRPr="002D08E8" w:rsidRDefault="002D08E8" w:rsidP="002D08E8">
      <w:pPr>
        <w:spacing w:before="1"/>
        <w:rPr>
          <w:rFonts w:asciiTheme="minorHAnsi" w:hAnsiTheme="minorHAnsi" w:cstheme="minorHAnsi"/>
          <w:sz w:val="22"/>
          <w:szCs w:val="22"/>
        </w:rPr>
        <w:sectPr w:rsidR="00BC7566" w:rsidRPr="002D08E8">
          <w:type w:val="continuous"/>
          <w:pgSz w:w="12240" w:h="15840"/>
          <w:pgMar w:top="920" w:right="1140" w:bottom="280" w:left="980" w:header="720" w:footer="720" w:gutter="0"/>
          <w:cols w:num="2" w:space="720" w:equalWidth="0">
            <w:col w:w="2312" w:space="2117"/>
            <w:col w:w="5691"/>
          </w:cols>
        </w:sectPr>
      </w:pPr>
      <w:r w:rsidRPr="002D08E8">
        <w:rPr>
          <w:rFonts w:asciiTheme="minorHAnsi" w:hAnsiTheme="minorHAnsi" w:cstheme="minorHAnsi"/>
          <w:sz w:val="22"/>
          <w:szCs w:val="22"/>
        </w:rPr>
        <w:br w:type="column"/>
      </w:r>
      <w:r w:rsidRPr="002D08E8">
        <w:rPr>
          <w:rFonts w:asciiTheme="minorHAnsi" w:hAnsiTheme="minorHAnsi" w:cstheme="minorHAnsi"/>
          <w:b/>
          <w:sz w:val="22"/>
          <w:szCs w:val="22"/>
        </w:rPr>
        <w:t>REFE</w:t>
      </w:r>
      <w:r w:rsidRPr="002D08E8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2D08E8">
        <w:rPr>
          <w:rFonts w:asciiTheme="minorHAnsi" w:hAnsiTheme="minorHAnsi" w:cstheme="minorHAnsi"/>
          <w:b/>
          <w:sz w:val="22"/>
          <w:szCs w:val="22"/>
        </w:rPr>
        <w:t>EN</w:t>
      </w:r>
      <w:r w:rsidRPr="002D08E8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D08E8">
        <w:rPr>
          <w:rFonts w:asciiTheme="minorHAnsi" w:hAnsiTheme="minorHAnsi" w:cstheme="minorHAnsi"/>
          <w:b/>
          <w:sz w:val="22"/>
          <w:szCs w:val="22"/>
        </w:rPr>
        <w:t>ES</w:t>
      </w:r>
    </w:p>
    <w:p w14:paraId="38566643" w14:textId="3E399797" w:rsidR="00BC7566" w:rsidRPr="002D08E8" w:rsidRDefault="00BC7566" w:rsidP="002D08E8">
      <w:pPr>
        <w:rPr>
          <w:rFonts w:asciiTheme="minorHAnsi" w:hAnsiTheme="minorHAnsi" w:cstheme="minorHAnsi"/>
          <w:sz w:val="22"/>
          <w:szCs w:val="22"/>
        </w:rPr>
      </w:pPr>
    </w:p>
    <w:p w14:paraId="659DF6F9" w14:textId="77777777" w:rsidR="00BC7566" w:rsidRPr="002D08E8" w:rsidRDefault="00BC7566" w:rsidP="002D08E8">
      <w:pPr>
        <w:rPr>
          <w:rFonts w:asciiTheme="minorHAnsi" w:hAnsiTheme="minorHAnsi" w:cstheme="minorHAnsi"/>
          <w:sz w:val="22"/>
          <w:szCs w:val="22"/>
        </w:rPr>
      </w:pPr>
    </w:p>
    <w:p w14:paraId="7818981A" w14:textId="77777777" w:rsidR="00BC7566" w:rsidRPr="002D08E8" w:rsidRDefault="00BC7566" w:rsidP="002D08E8">
      <w:pPr>
        <w:rPr>
          <w:rFonts w:asciiTheme="minorHAnsi" w:hAnsiTheme="minorHAnsi" w:cstheme="minorHAnsi"/>
          <w:sz w:val="22"/>
          <w:szCs w:val="22"/>
        </w:rPr>
      </w:pPr>
    </w:p>
    <w:p w14:paraId="629021FE" w14:textId="77777777" w:rsidR="00BC7566" w:rsidRPr="002D08E8" w:rsidRDefault="00BC7566" w:rsidP="002D08E8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4E74F38D" w14:textId="77777777" w:rsidR="00BC7566" w:rsidRPr="002D08E8" w:rsidRDefault="002D08E8" w:rsidP="002D08E8">
      <w:pPr>
        <w:spacing w:before="34"/>
        <w:ind w:left="2623" w:right="1263"/>
        <w:jc w:val="center"/>
        <w:rPr>
          <w:rFonts w:asciiTheme="minorHAnsi" w:hAnsiTheme="minorHAnsi" w:cstheme="minorHAnsi"/>
          <w:sz w:val="22"/>
          <w:szCs w:val="22"/>
        </w:rPr>
      </w:pPr>
      <w:r w:rsidRPr="002D08E8">
        <w:rPr>
          <w:rFonts w:asciiTheme="minorHAnsi" w:hAnsiTheme="minorHAnsi" w:cstheme="minorHAnsi"/>
          <w:sz w:val="22"/>
          <w:szCs w:val="22"/>
        </w:rPr>
        <w:pict w14:anchorId="2D302F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16.45pt;margin-top:4.55pt;width:48.2pt;height:30.05pt;z-index:-251658240;mso-position-horizontal-relative:page">
            <v:imagedata r:id="rId5" o:title=""/>
            <w10:wrap anchorx="page"/>
          </v:shape>
        </w:pict>
      </w:r>
      <w:r w:rsidRPr="002D08E8">
        <w:rPr>
          <w:rFonts w:asciiTheme="minorHAnsi" w:hAnsiTheme="minorHAnsi" w:cstheme="minorHAnsi"/>
          <w:b/>
          <w:sz w:val="22"/>
          <w:szCs w:val="22"/>
        </w:rPr>
        <w:t>San</w:t>
      </w:r>
      <w:r w:rsidRPr="002D08E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b/>
          <w:sz w:val="22"/>
          <w:szCs w:val="22"/>
        </w:rPr>
        <w:t>Francisco</w:t>
      </w:r>
      <w:r w:rsidRPr="002D08E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b/>
          <w:sz w:val="22"/>
          <w:szCs w:val="22"/>
        </w:rPr>
        <w:t>State</w:t>
      </w:r>
      <w:r w:rsidRPr="002D08E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b/>
          <w:sz w:val="22"/>
          <w:szCs w:val="22"/>
        </w:rPr>
        <w:t>University</w:t>
      </w:r>
      <w:r w:rsidRPr="002D08E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b/>
          <w:sz w:val="22"/>
          <w:szCs w:val="22"/>
        </w:rPr>
        <w:t>•</w:t>
      </w:r>
      <w:r w:rsidRPr="002D08E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b/>
          <w:sz w:val="22"/>
          <w:szCs w:val="22"/>
        </w:rPr>
        <w:t>Student</w:t>
      </w:r>
      <w:r w:rsidRPr="002D08E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b/>
          <w:sz w:val="22"/>
          <w:szCs w:val="22"/>
        </w:rPr>
        <w:t>Involvement</w:t>
      </w:r>
      <w:r w:rsidRPr="002D08E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b/>
          <w:sz w:val="22"/>
          <w:szCs w:val="22"/>
        </w:rPr>
        <w:t>&amp;</w:t>
      </w:r>
      <w:r w:rsidRPr="002D08E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b/>
          <w:sz w:val="22"/>
          <w:szCs w:val="22"/>
        </w:rPr>
        <w:t>Career</w:t>
      </w:r>
      <w:r w:rsidRPr="002D08E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b/>
          <w:sz w:val="22"/>
          <w:szCs w:val="22"/>
        </w:rPr>
        <w:t>Center</w:t>
      </w:r>
      <w:r w:rsidRPr="002D08E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7B03FBC" w14:textId="77777777" w:rsidR="00BC7566" w:rsidRPr="002D08E8" w:rsidRDefault="002D08E8" w:rsidP="002D08E8">
      <w:pPr>
        <w:spacing w:before="4"/>
        <w:ind w:left="2847" w:right="1492"/>
        <w:jc w:val="center"/>
        <w:rPr>
          <w:rFonts w:asciiTheme="minorHAnsi" w:hAnsiTheme="minorHAnsi" w:cstheme="minorHAnsi"/>
          <w:sz w:val="22"/>
          <w:szCs w:val="22"/>
        </w:rPr>
      </w:pPr>
      <w:r w:rsidRPr="002D08E8">
        <w:rPr>
          <w:rFonts w:asciiTheme="minorHAnsi" w:hAnsiTheme="minorHAnsi" w:cstheme="minorHAnsi"/>
          <w:sz w:val="22"/>
          <w:szCs w:val="22"/>
        </w:rPr>
        <w:lastRenderedPageBreak/>
        <w:t>1600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Holloway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Ave,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Student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Services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Building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206,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San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Francisco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CA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 xml:space="preserve">94132 </w:t>
      </w:r>
    </w:p>
    <w:p w14:paraId="3F8A157E" w14:textId="77777777" w:rsidR="00BC7566" w:rsidRPr="002D08E8" w:rsidRDefault="002D08E8" w:rsidP="002D08E8">
      <w:pPr>
        <w:spacing w:before="9"/>
        <w:ind w:left="2829" w:right="1429"/>
        <w:jc w:val="center"/>
        <w:rPr>
          <w:rFonts w:asciiTheme="minorHAnsi" w:hAnsiTheme="minorHAnsi" w:cstheme="minorHAnsi"/>
          <w:sz w:val="22"/>
          <w:szCs w:val="22"/>
        </w:rPr>
      </w:pPr>
      <w:r w:rsidRPr="002D08E8">
        <w:rPr>
          <w:rFonts w:asciiTheme="minorHAnsi" w:hAnsiTheme="minorHAnsi" w:cstheme="minorHAnsi"/>
          <w:sz w:val="22"/>
          <w:szCs w:val="22"/>
        </w:rPr>
        <w:t>Tel: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415/338-1761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•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Fax: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415/338-2979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08E8">
        <w:rPr>
          <w:rFonts w:asciiTheme="minorHAnsi" w:hAnsiTheme="minorHAnsi" w:cstheme="minorHAnsi"/>
          <w:sz w:val="22"/>
          <w:szCs w:val="22"/>
        </w:rPr>
        <w:t>•</w:t>
      </w:r>
      <w:r w:rsidRPr="002D08E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6">
        <w:r w:rsidRPr="002D08E8">
          <w:rPr>
            <w:rFonts w:asciiTheme="minorHAnsi" w:hAnsiTheme="minorHAnsi" w:cstheme="minorHAnsi"/>
            <w:sz w:val="22"/>
            <w:szCs w:val="22"/>
          </w:rPr>
          <w:t>sicc@sfsu.edu</w:t>
        </w:r>
        <w:r w:rsidRPr="002D08E8">
          <w:rPr>
            <w:rFonts w:asciiTheme="minorHAnsi" w:hAnsiTheme="minorHAnsi" w:cstheme="minorHAnsi"/>
            <w:spacing w:val="1"/>
            <w:sz w:val="22"/>
            <w:szCs w:val="22"/>
          </w:rPr>
          <w:t xml:space="preserve"> </w:t>
        </w:r>
        <w:r w:rsidRPr="002D08E8">
          <w:rPr>
            <w:rFonts w:asciiTheme="minorHAnsi" w:hAnsiTheme="minorHAnsi" w:cstheme="minorHAnsi"/>
            <w:sz w:val="22"/>
            <w:szCs w:val="22"/>
          </w:rPr>
          <w:t>•</w:t>
        </w:r>
      </w:hyperlink>
      <w:r w:rsidRPr="002D08E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7">
        <w:r w:rsidRPr="002D08E8">
          <w:rPr>
            <w:rFonts w:asciiTheme="minorHAnsi" w:hAnsiTheme="minorHAnsi" w:cstheme="minorHAnsi"/>
            <w:sz w:val="22"/>
            <w:szCs w:val="22"/>
          </w:rPr>
          <w:t xml:space="preserve">www.sfsu.edu/~sicc  </w:t>
        </w:r>
      </w:hyperlink>
    </w:p>
    <w:sectPr w:rsidR="00BC7566" w:rsidRPr="002D08E8">
      <w:type w:val="continuous"/>
      <w:pgSz w:w="12240" w:h="15840"/>
      <w:pgMar w:top="920" w:right="114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955E43"/>
    <w:multiLevelType w:val="multilevel"/>
    <w:tmpl w:val="FA402C3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566"/>
    <w:rsid w:val="002D08E8"/>
    <w:rsid w:val="00BC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D713EB"/>
  <w15:docId w15:val="{8218B8E2-CF92-4ACE-A7A6-14F5BE240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fsu.edu/~sic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icc@sfsu.ed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2021-06-23T14:16:00Z</dcterms:created>
  <dcterms:modified xsi:type="dcterms:W3CDTF">2021-06-23T14:18:00Z</dcterms:modified>
</cp:coreProperties>
</file>